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FD4146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006E05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 w:rsidR="00FD4146">
                    <w:fldChar w:fldCharType="begin"/>
                  </w:r>
                  <w:r w:rsidR="00FD4146" w:rsidRPr="00006E05">
                    <w:rPr>
                      <w:lang w:val="en-US"/>
                    </w:rPr>
                    <w:instrText xml:space="preserve"> HYPERLINK "mailto:posta@mrsk-1.ru" </w:instrText>
                  </w:r>
                  <w:r w:rsidR="00FD4146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 w:rsidR="00FD4146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 w:rsidR="00FD4146">
                    <w:fldChar w:fldCharType="begin"/>
                  </w:r>
                  <w:r w:rsidR="00FD4146" w:rsidRPr="00006E05">
                    <w:rPr>
                      <w:lang w:val="en-US"/>
                    </w:rPr>
                    <w:instrText xml:space="preserve"> HYPERLINK "http://www.mrsk-1.ru" </w:instrText>
                  </w:r>
                  <w:r w:rsidR="00FD4146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006E05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 w:rsidR="00FD4146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A658DE" w:rsidRPr="00A658DE">
        <w:rPr>
          <w:b/>
          <w:sz w:val="24"/>
          <w:szCs w:val="24"/>
        </w:rPr>
        <w:t xml:space="preserve">Договора на поставку вводов 110 </w:t>
      </w:r>
      <w:proofErr w:type="spellStart"/>
      <w:r w:rsidR="00A658DE" w:rsidRPr="00A658DE">
        <w:rPr>
          <w:b/>
          <w:sz w:val="24"/>
          <w:szCs w:val="24"/>
        </w:rPr>
        <w:t>кВ</w:t>
      </w:r>
      <w:proofErr w:type="spellEnd"/>
      <w:r w:rsidR="00A658DE" w:rsidRPr="00A658DE">
        <w:rPr>
          <w:b/>
          <w:sz w:val="24"/>
          <w:szCs w:val="24"/>
        </w:rPr>
        <w:t xml:space="preserve"> для нужд ПАО «МРСК Центра» (филиала «Тверьэнерго»)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A658DE" w:rsidRPr="00D053CF" w:rsidRDefault="00A658DE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658DE" w:rsidRDefault="00A658D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658DE" w:rsidRDefault="00A658D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658DE" w:rsidRPr="00D053CF" w:rsidRDefault="00A658D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A658DE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41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47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62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66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69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A658DE">
        <w:rPr>
          <w:noProof/>
        </w:rPr>
        <w:t>71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A658D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</w:t>
      </w:r>
      <w:r w:rsidR="007556FF" w:rsidRPr="00A658DE">
        <w:rPr>
          <w:iCs/>
          <w:sz w:val="24"/>
          <w:szCs w:val="24"/>
        </w:rPr>
        <w:t xml:space="preserve">МРСК Центра» </w:t>
      </w:r>
      <w:r w:rsidR="002C56AC" w:rsidRPr="00A658DE">
        <w:rPr>
          <w:iCs/>
          <w:sz w:val="24"/>
          <w:szCs w:val="24"/>
        </w:rPr>
        <w:t>Горностаева</w:t>
      </w:r>
      <w:r w:rsidR="007556FF" w:rsidRPr="00A658DE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658DE">
        <w:rPr>
          <w:sz w:val="24"/>
          <w:szCs w:val="24"/>
        </w:rPr>
        <w:t xml:space="preserve">адрес электронной почты: </w:t>
      </w:r>
      <w:hyperlink r:id="rId16" w:history="1">
        <w:r w:rsidR="00A83A3B" w:rsidRPr="00A658D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658DE">
        <w:rPr>
          <w:iCs/>
          <w:sz w:val="24"/>
          <w:szCs w:val="24"/>
        </w:rPr>
        <w:t>, ответственное лицо –</w:t>
      </w:r>
      <w:r w:rsidR="00A658DE" w:rsidRPr="00A658DE">
        <w:rPr>
          <w:iCs/>
          <w:sz w:val="24"/>
          <w:szCs w:val="24"/>
        </w:rPr>
        <w:t xml:space="preserve"> </w:t>
      </w:r>
      <w:r w:rsidR="00480F43" w:rsidRPr="00A658DE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480F43" w:rsidRPr="00A658DE">
          <w:rPr>
            <w:rStyle w:val="a7"/>
            <w:sz w:val="24"/>
            <w:szCs w:val="24"/>
          </w:rPr>
          <w:t>Ostonen.IA@mrsk-1.ru</w:t>
        </w:r>
      </w:hyperlink>
      <w:r w:rsidR="00480F43" w:rsidRPr="00A658DE">
        <w:rPr>
          <w:rStyle w:val="a7"/>
          <w:color w:val="auto"/>
          <w:sz w:val="24"/>
          <w:szCs w:val="24"/>
        </w:rPr>
        <w:t>)</w:t>
      </w:r>
      <w:r w:rsidR="00480F43" w:rsidRPr="00A658DE">
        <w:rPr>
          <w:sz w:val="24"/>
          <w:szCs w:val="24"/>
        </w:rPr>
        <w:t>.</w:t>
      </w:r>
      <w:proofErr w:type="gramEnd"/>
      <w:r w:rsidR="00480F43" w:rsidRPr="00A658DE">
        <w:rPr>
          <w:sz w:val="24"/>
          <w:szCs w:val="24"/>
        </w:rPr>
        <w:t xml:space="preserve"> </w:t>
      </w:r>
      <w:proofErr w:type="gramStart"/>
      <w:r w:rsidR="004B5EB3" w:rsidRPr="00A658DE">
        <w:rPr>
          <w:iCs/>
          <w:sz w:val="24"/>
          <w:szCs w:val="24"/>
        </w:rPr>
        <w:t>Извещени</w:t>
      </w:r>
      <w:r w:rsidRPr="00A658DE">
        <w:rPr>
          <w:iCs/>
          <w:sz w:val="24"/>
          <w:szCs w:val="24"/>
        </w:rPr>
        <w:t>ем</w:t>
      </w:r>
      <w:r w:rsidRPr="00A658DE">
        <w:rPr>
          <w:sz w:val="24"/>
          <w:szCs w:val="24"/>
        </w:rPr>
        <w:t xml:space="preserve"> о проведении </w:t>
      </w:r>
      <w:r w:rsidRPr="00A658DE">
        <w:rPr>
          <w:iCs/>
          <w:sz w:val="24"/>
          <w:szCs w:val="24"/>
        </w:rPr>
        <w:t>запроса предложений</w:t>
      </w:r>
      <w:r w:rsidRPr="00A658DE">
        <w:rPr>
          <w:sz w:val="24"/>
          <w:szCs w:val="24"/>
        </w:rPr>
        <w:t xml:space="preserve">, опубликованным </w:t>
      </w:r>
      <w:r w:rsidRPr="00A658DE">
        <w:rPr>
          <w:b/>
          <w:sz w:val="24"/>
          <w:szCs w:val="24"/>
        </w:rPr>
        <w:t>«</w:t>
      </w:r>
      <w:r w:rsidR="00862664" w:rsidRPr="00A658DE">
        <w:rPr>
          <w:b/>
          <w:sz w:val="24"/>
          <w:szCs w:val="24"/>
        </w:rPr>
        <w:t>1</w:t>
      </w:r>
      <w:r w:rsidR="00006E05">
        <w:rPr>
          <w:b/>
          <w:sz w:val="24"/>
          <w:szCs w:val="24"/>
        </w:rPr>
        <w:t>8</w:t>
      </w:r>
      <w:r w:rsidRPr="00A658DE">
        <w:rPr>
          <w:b/>
          <w:sz w:val="24"/>
          <w:szCs w:val="24"/>
        </w:rPr>
        <w:t xml:space="preserve">» </w:t>
      </w:r>
      <w:r w:rsidR="00A658DE" w:rsidRPr="00A658DE">
        <w:rPr>
          <w:b/>
          <w:sz w:val="24"/>
          <w:szCs w:val="24"/>
        </w:rPr>
        <w:t>июля</w:t>
      </w:r>
      <w:r w:rsidRPr="00A658DE">
        <w:rPr>
          <w:b/>
          <w:sz w:val="24"/>
          <w:szCs w:val="24"/>
        </w:rPr>
        <w:t xml:space="preserve"> </w:t>
      </w:r>
      <w:r w:rsidR="00776C7A" w:rsidRPr="00A658DE">
        <w:rPr>
          <w:b/>
          <w:sz w:val="24"/>
          <w:szCs w:val="24"/>
        </w:rPr>
        <w:t>2018</w:t>
      </w:r>
      <w:r w:rsidRPr="00A658DE">
        <w:rPr>
          <w:b/>
          <w:sz w:val="24"/>
          <w:szCs w:val="24"/>
        </w:rPr>
        <w:t xml:space="preserve"> г.</w:t>
      </w:r>
      <w:r w:rsidRPr="00A658DE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A658DE">
          <w:rPr>
            <w:rStyle w:val="a7"/>
            <w:color w:val="auto"/>
            <w:sz w:val="24"/>
            <w:szCs w:val="24"/>
          </w:rPr>
          <w:t>www.zakupki.</w:t>
        </w:r>
        <w:r w:rsidR="00345CCA" w:rsidRPr="00A658D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658DE">
          <w:rPr>
            <w:rStyle w:val="a7"/>
            <w:color w:val="auto"/>
            <w:sz w:val="24"/>
            <w:szCs w:val="24"/>
          </w:rPr>
          <w:t>.ru</w:t>
        </w:r>
      </w:hyperlink>
      <w:r w:rsidRPr="00A658DE">
        <w:rPr>
          <w:sz w:val="24"/>
          <w:szCs w:val="24"/>
        </w:rPr>
        <w:t>),</w:t>
      </w:r>
      <w:r w:rsidR="009D7F01" w:rsidRPr="00A658DE">
        <w:rPr>
          <w:iCs/>
          <w:sz w:val="24"/>
          <w:szCs w:val="24"/>
        </w:rPr>
        <w:t xml:space="preserve"> </w:t>
      </w:r>
      <w:r w:rsidR="009D7F01" w:rsidRPr="00A658DE">
        <w:rPr>
          <w:sz w:val="24"/>
          <w:szCs w:val="24"/>
        </w:rPr>
        <w:t xml:space="preserve">на сайте </w:t>
      </w:r>
      <w:r w:rsidR="007556FF" w:rsidRPr="00A658DE">
        <w:rPr>
          <w:iCs/>
          <w:sz w:val="24"/>
          <w:szCs w:val="24"/>
        </w:rPr>
        <w:t>ПАО «МРСК Центра»</w:t>
      </w:r>
      <w:r w:rsidR="009D7F01" w:rsidRPr="00A658DE">
        <w:rPr>
          <w:sz w:val="24"/>
          <w:szCs w:val="24"/>
        </w:rPr>
        <w:t xml:space="preserve"> (</w:t>
      </w:r>
      <w:hyperlink r:id="rId19" w:history="1">
        <w:r w:rsidR="007556FF" w:rsidRPr="00A658D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658DE">
        <w:rPr>
          <w:sz w:val="24"/>
          <w:szCs w:val="24"/>
        </w:rPr>
        <w:t>)</w:t>
      </w:r>
      <w:r w:rsidR="00702B2C" w:rsidRPr="00A658DE">
        <w:rPr>
          <w:sz w:val="24"/>
          <w:szCs w:val="24"/>
        </w:rPr>
        <w:t xml:space="preserve">, на сайте ЭТП, указанном в п. </w:t>
      </w:r>
      <w:r w:rsidR="00334620" w:rsidRPr="00A658DE">
        <w:fldChar w:fldCharType="begin"/>
      </w:r>
      <w:r w:rsidR="00334620" w:rsidRPr="00A658DE">
        <w:instrText xml:space="preserve"> REF _Ref440269836 \r \h  \* MERGEFORMAT </w:instrText>
      </w:r>
      <w:r w:rsidR="00334620" w:rsidRPr="00A658DE">
        <w:fldChar w:fldCharType="separate"/>
      </w:r>
      <w:r w:rsidR="00676465" w:rsidRPr="00A658DE">
        <w:rPr>
          <w:sz w:val="24"/>
          <w:szCs w:val="24"/>
        </w:rPr>
        <w:t>1.1.3</w:t>
      </w:r>
      <w:r w:rsidR="00334620" w:rsidRPr="00A658DE">
        <w:fldChar w:fldCharType="end"/>
      </w:r>
      <w:r w:rsidR="00702B2C" w:rsidRPr="00A658DE">
        <w:rPr>
          <w:sz w:val="24"/>
          <w:szCs w:val="24"/>
        </w:rPr>
        <w:t xml:space="preserve"> настоящей Документации</w:t>
      </w:r>
      <w:r w:rsidR="003B6795" w:rsidRPr="00A658DE">
        <w:rPr>
          <w:sz w:val="24"/>
          <w:szCs w:val="24"/>
        </w:rPr>
        <w:t xml:space="preserve">, </w:t>
      </w:r>
      <w:r w:rsidRPr="00A658DE">
        <w:rPr>
          <w:iCs/>
          <w:sz w:val="24"/>
          <w:szCs w:val="24"/>
        </w:rPr>
        <w:t>приг</w:t>
      </w:r>
      <w:r w:rsidRPr="00A658DE">
        <w:rPr>
          <w:sz w:val="24"/>
          <w:szCs w:val="24"/>
        </w:rPr>
        <w:t>ласило юридических лиц</w:t>
      </w:r>
      <w:r w:rsidR="005B75A6" w:rsidRPr="00A658DE">
        <w:rPr>
          <w:sz w:val="24"/>
          <w:szCs w:val="24"/>
        </w:rPr>
        <w:t xml:space="preserve"> и физических лиц (в т.</w:t>
      </w:r>
      <w:r w:rsidR="003129D4" w:rsidRPr="00A658DE">
        <w:rPr>
          <w:sz w:val="24"/>
          <w:szCs w:val="24"/>
        </w:rPr>
        <w:t xml:space="preserve"> </w:t>
      </w:r>
      <w:r w:rsidR="005B75A6" w:rsidRPr="00A658DE">
        <w:rPr>
          <w:sz w:val="24"/>
          <w:szCs w:val="24"/>
        </w:rPr>
        <w:t>ч. индивидуальных предпринимателей)</w:t>
      </w:r>
      <w:r w:rsidR="001C2F0C" w:rsidRPr="00A658DE">
        <w:rPr>
          <w:sz w:val="24"/>
          <w:szCs w:val="24"/>
        </w:rPr>
        <w:t xml:space="preserve">, соответствующих требованиям п. </w:t>
      </w:r>
      <w:r w:rsidR="00334620" w:rsidRPr="00A658DE">
        <w:rPr>
          <w:sz w:val="24"/>
          <w:szCs w:val="24"/>
        </w:rPr>
        <w:fldChar w:fldCharType="begin"/>
      </w:r>
      <w:r w:rsidR="00334620" w:rsidRPr="00A658DE">
        <w:rPr>
          <w:sz w:val="24"/>
          <w:szCs w:val="24"/>
        </w:rPr>
        <w:instrText xml:space="preserve"> REF _Ref440357582 \r \h  \* MERGEFORMAT </w:instrText>
      </w:r>
      <w:r w:rsidR="00334620" w:rsidRPr="00A658DE">
        <w:rPr>
          <w:sz w:val="24"/>
          <w:szCs w:val="24"/>
        </w:rPr>
      </w:r>
      <w:r w:rsidR="00334620" w:rsidRPr="00A658DE">
        <w:rPr>
          <w:sz w:val="24"/>
          <w:szCs w:val="24"/>
        </w:rPr>
        <w:fldChar w:fldCharType="separate"/>
      </w:r>
      <w:r w:rsidR="00676465" w:rsidRPr="00A658DE">
        <w:rPr>
          <w:sz w:val="24"/>
          <w:szCs w:val="24"/>
        </w:rPr>
        <w:t>1.1.2</w:t>
      </w:r>
      <w:r w:rsidR="00334620" w:rsidRPr="00A658DE">
        <w:rPr>
          <w:sz w:val="24"/>
          <w:szCs w:val="24"/>
        </w:rPr>
        <w:fldChar w:fldCharType="end"/>
      </w:r>
      <w:r w:rsidR="0006460D" w:rsidRPr="00A658DE">
        <w:rPr>
          <w:sz w:val="24"/>
          <w:szCs w:val="24"/>
        </w:rPr>
        <w:t xml:space="preserve"> (далее – Участники)</w:t>
      </w:r>
      <w:r w:rsidR="001C2F0C" w:rsidRPr="00A658DE">
        <w:rPr>
          <w:sz w:val="24"/>
          <w:szCs w:val="24"/>
        </w:rPr>
        <w:t xml:space="preserve">, </w:t>
      </w:r>
      <w:r w:rsidR="004B5EB3" w:rsidRPr="00A658DE">
        <w:rPr>
          <w:sz w:val="24"/>
          <w:szCs w:val="24"/>
        </w:rPr>
        <w:t xml:space="preserve">к участию в процедуре </w:t>
      </w:r>
      <w:r w:rsidR="00075C00" w:rsidRPr="00A658DE">
        <w:rPr>
          <w:sz w:val="24"/>
          <w:szCs w:val="24"/>
        </w:rPr>
        <w:t>запроса предложений</w:t>
      </w:r>
      <w:r w:rsidRPr="00A658DE">
        <w:rPr>
          <w:sz w:val="24"/>
          <w:szCs w:val="24"/>
        </w:rPr>
        <w:t xml:space="preserve"> </w:t>
      </w:r>
      <w:bookmarkEnd w:id="10"/>
      <w:r w:rsidR="004B5EB3" w:rsidRPr="00A658DE">
        <w:rPr>
          <w:sz w:val="24"/>
          <w:szCs w:val="24"/>
        </w:rPr>
        <w:t>на право заключения</w:t>
      </w:r>
      <w:proofErr w:type="gramEnd"/>
      <w:r w:rsidR="004B5EB3" w:rsidRPr="00A658DE">
        <w:rPr>
          <w:sz w:val="24"/>
          <w:szCs w:val="24"/>
        </w:rPr>
        <w:t xml:space="preserve"> </w:t>
      </w:r>
      <w:proofErr w:type="gramStart"/>
      <w:r w:rsidR="00A658DE" w:rsidRPr="00A658DE">
        <w:rPr>
          <w:iCs/>
          <w:sz w:val="24"/>
          <w:szCs w:val="24"/>
          <w:lang w:eastAsia="ru-RU"/>
        </w:rPr>
        <w:t>Договора</w:t>
      </w:r>
      <w:r w:rsidR="00A658DE" w:rsidRPr="00A658DE">
        <w:rPr>
          <w:sz w:val="24"/>
          <w:szCs w:val="24"/>
        </w:rPr>
        <w:t xml:space="preserve"> </w:t>
      </w:r>
      <w:r w:rsidR="00A658DE" w:rsidRPr="00A658DE">
        <w:rPr>
          <w:snapToGrid w:val="0"/>
          <w:sz w:val="24"/>
          <w:szCs w:val="24"/>
        </w:rPr>
        <w:t xml:space="preserve">на </w:t>
      </w:r>
      <w:r w:rsidR="00A658DE" w:rsidRPr="00A658DE">
        <w:rPr>
          <w:sz w:val="24"/>
          <w:szCs w:val="24"/>
        </w:rPr>
        <w:t xml:space="preserve">поставку вводов 110 </w:t>
      </w:r>
      <w:proofErr w:type="spellStart"/>
      <w:r w:rsidR="00A658DE" w:rsidRPr="00A658DE">
        <w:rPr>
          <w:sz w:val="24"/>
          <w:szCs w:val="24"/>
        </w:rPr>
        <w:t>кВ</w:t>
      </w:r>
      <w:proofErr w:type="spellEnd"/>
      <w:r w:rsidR="00A658DE" w:rsidRPr="00A658DE">
        <w:rPr>
          <w:snapToGrid w:val="0"/>
          <w:sz w:val="24"/>
          <w:szCs w:val="24"/>
        </w:rPr>
        <w:t xml:space="preserve"> для нужд ПАО «МРСК Центра» (филиала </w:t>
      </w:r>
      <w:r w:rsidR="00A658DE" w:rsidRPr="00A658DE">
        <w:rPr>
          <w:sz w:val="24"/>
          <w:szCs w:val="24"/>
        </w:rPr>
        <w:t>«Тверьэнерго»</w:t>
      </w:r>
      <w:r w:rsidR="00862664" w:rsidRPr="00A658DE">
        <w:rPr>
          <w:sz w:val="24"/>
          <w:szCs w:val="24"/>
        </w:rPr>
        <w:t>, расположенного по адресу:</w:t>
      </w:r>
      <w:proofErr w:type="gramEnd"/>
      <w:r w:rsidR="00862664" w:rsidRPr="00A658DE">
        <w:rPr>
          <w:sz w:val="24"/>
          <w:szCs w:val="24"/>
        </w:rPr>
        <w:t xml:space="preserve"> РФ, 170006, г. Тверь, ул. Бебеля, 1)</w:t>
      </w:r>
      <w:r w:rsidRPr="00A658DE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A658DE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A658DE">
        <w:rPr>
          <w:sz w:val="24"/>
          <w:szCs w:val="24"/>
        </w:rPr>
        <w:t>Участвовать в настоящем Запросе предложений могут</w:t>
      </w:r>
      <w:r w:rsidRPr="00D053CF">
        <w:rPr>
          <w:sz w:val="24"/>
          <w:szCs w:val="24"/>
        </w:rPr>
        <w:t xml:space="preserve">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</w:t>
      </w:r>
      <w:r w:rsidRPr="00A658DE">
        <w:rPr>
          <w:sz w:val="24"/>
          <w:szCs w:val="24"/>
        </w:rPr>
        <w:t xml:space="preserve">Победителями </w:t>
      </w:r>
      <w:r w:rsidR="003F4558" w:rsidRPr="00A658DE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A658DE">
        <w:rPr>
          <w:sz w:val="24"/>
          <w:szCs w:val="24"/>
        </w:rPr>
        <w:t>Россети</w:t>
      </w:r>
      <w:proofErr w:type="spellEnd"/>
      <w:r w:rsidR="003F4558" w:rsidRPr="00A658DE">
        <w:rPr>
          <w:sz w:val="24"/>
          <w:szCs w:val="24"/>
        </w:rPr>
        <w:t>» по Лоту №2 - «</w:t>
      </w:r>
      <w:r w:rsidR="00A658DE" w:rsidRPr="00A658DE">
        <w:rPr>
          <w:sz w:val="24"/>
          <w:szCs w:val="24"/>
        </w:rPr>
        <w:t xml:space="preserve">Поставка вводов 35-220 </w:t>
      </w:r>
      <w:proofErr w:type="spellStart"/>
      <w:r w:rsidR="00A658DE" w:rsidRPr="00A658DE">
        <w:rPr>
          <w:sz w:val="24"/>
          <w:szCs w:val="24"/>
        </w:rPr>
        <w:t>кВ</w:t>
      </w:r>
      <w:proofErr w:type="spellEnd"/>
      <w:r w:rsidR="00A658DE" w:rsidRPr="00A658DE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A658DE" w:rsidRPr="00A658DE">
        <w:rPr>
          <w:sz w:val="24"/>
          <w:szCs w:val="24"/>
        </w:rPr>
        <w:t>Россети</w:t>
      </w:r>
      <w:proofErr w:type="spellEnd"/>
      <w:r w:rsidR="00A658DE" w:rsidRPr="00A658DE">
        <w:rPr>
          <w:sz w:val="24"/>
          <w:szCs w:val="24"/>
        </w:rPr>
        <w:t>» №16/716772 от 20.04.2017г</w:t>
      </w:r>
      <w:r w:rsidR="003F4558" w:rsidRPr="00A658DE">
        <w:rPr>
          <w:sz w:val="24"/>
          <w:szCs w:val="24"/>
        </w:rPr>
        <w:t xml:space="preserve">. </w:t>
      </w:r>
      <w:r w:rsidRPr="00A658DE">
        <w:rPr>
          <w:sz w:val="24"/>
          <w:szCs w:val="24"/>
        </w:rPr>
        <w:t>и заключившие соответствующие Рамо</w:t>
      </w:r>
      <w:r w:rsidR="00F901DE" w:rsidRPr="00A658DE">
        <w:rPr>
          <w:sz w:val="24"/>
          <w:szCs w:val="24"/>
        </w:rPr>
        <w:t>чные</w:t>
      </w:r>
      <w:proofErr w:type="gramEnd"/>
      <w:r w:rsidR="00F901DE" w:rsidRPr="00A658DE">
        <w:rPr>
          <w:sz w:val="24"/>
          <w:szCs w:val="24"/>
        </w:rPr>
        <w:t xml:space="preserve"> соглашения</w:t>
      </w:r>
      <w:r w:rsidRPr="00A658DE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A658DE">
        <w:rPr>
          <w:sz w:val="24"/>
          <w:szCs w:val="24"/>
        </w:rPr>
        <w:t xml:space="preserve">Настоящий </w:t>
      </w:r>
      <w:r w:rsidR="004B5EB3" w:rsidRPr="00A658DE">
        <w:rPr>
          <w:sz w:val="24"/>
          <w:szCs w:val="24"/>
        </w:rPr>
        <w:t>З</w:t>
      </w:r>
      <w:r w:rsidRPr="00A658DE">
        <w:rPr>
          <w:sz w:val="24"/>
          <w:szCs w:val="24"/>
        </w:rPr>
        <w:t>апрос предложений проводится в соответствии</w:t>
      </w:r>
      <w:r w:rsidRPr="00D053CF">
        <w:rPr>
          <w:sz w:val="24"/>
          <w:szCs w:val="24"/>
        </w:rPr>
        <w:t xml:space="preserve">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A658D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заключения </w:t>
      </w:r>
      <w:bookmarkEnd w:id="18"/>
      <w:r w:rsidR="00A658DE" w:rsidRPr="00A658DE">
        <w:rPr>
          <w:iCs/>
          <w:sz w:val="24"/>
          <w:szCs w:val="24"/>
          <w:lang w:eastAsia="ru-RU"/>
        </w:rPr>
        <w:t>Договора</w:t>
      </w:r>
      <w:r w:rsidR="00A658DE" w:rsidRPr="00A658DE">
        <w:rPr>
          <w:sz w:val="24"/>
          <w:szCs w:val="24"/>
        </w:rPr>
        <w:t xml:space="preserve"> </w:t>
      </w:r>
      <w:r w:rsidR="00A658DE" w:rsidRPr="00A658DE">
        <w:rPr>
          <w:snapToGrid w:val="0"/>
          <w:sz w:val="24"/>
          <w:szCs w:val="24"/>
        </w:rPr>
        <w:t xml:space="preserve">на </w:t>
      </w:r>
      <w:r w:rsidR="00A658DE" w:rsidRPr="00A658DE">
        <w:rPr>
          <w:sz w:val="24"/>
          <w:szCs w:val="24"/>
        </w:rPr>
        <w:t xml:space="preserve">поставку вводов 110 </w:t>
      </w:r>
      <w:proofErr w:type="spellStart"/>
      <w:r w:rsidR="00A658DE" w:rsidRPr="00A658DE">
        <w:rPr>
          <w:sz w:val="24"/>
          <w:szCs w:val="24"/>
        </w:rPr>
        <w:t>кВ</w:t>
      </w:r>
      <w:proofErr w:type="spellEnd"/>
      <w:r w:rsidR="00A658DE" w:rsidRPr="00A658DE">
        <w:rPr>
          <w:snapToGrid w:val="0"/>
          <w:sz w:val="24"/>
          <w:szCs w:val="24"/>
        </w:rPr>
        <w:t xml:space="preserve"> для нужд ПАО «МРСК Центра» (филиала </w:t>
      </w:r>
      <w:r w:rsidR="00A658DE" w:rsidRPr="00A658DE">
        <w:rPr>
          <w:sz w:val="24"/>
          <w:szCs w:val="24"/>
        </w:rPr>
        <w:t>«Тверьэнерго»</w:t>
      </w:r>
      <w:r w:rsidR="00A658DE" w:rsidRPr="00A658DE">
        <w:rPr>
          <w:snapToGrid w:val="0"/>
          <w:sz w:val="24"/>
          <w:szCs w:val="24"/>
        </w:rPr>
        <w:t>)</w:t>
      </w:r>
      <w:r w:rsidR="00702B2C" w:rsidRPr="00A658DE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658DE">
        <w:rPr>
          <w:sz w:val="24"/>
          <w:szCs w:val="24"/>
        </w:rPr>
        <w:t xml:space="preserve">Количество лотов: </w:t>
      </w:r>
      <w:r w:rsidRPr="00A658DE">
        <w:rPr>
          <w:b/>
          <w:sz w:val="24"/>
          <w:szCs w:val="24"/>
        </w:rPr>
        <w:t>1 (один)</w:t>
      </w:r>
      <w:r w:rsidRPr="00A658DE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A658DE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 xml:space="preserve">Частичное </w:t>
      </w:r>
      <w:r w:rsidRPr="00A658DE">
        <w:rPr>
          <w:sz w:val="24"/>
          <w:szCs w:val="24"/>
        </w:rPr>
        <w:t>выполнение</w:t>
      </w:r>
      <w:r w:rsidR="002946EF" w:rsidRPr="00A658DE">
        <w:rPr>
          <w:sz w:val="24"/>
          <w:szCs w:val="24"/>
        </w:rPr>
        <w:t xml:space="preserve"> </w:t>
      </w:r>
      <w:r w:rsidR="004D17BD" w:rsidRPr="00A658DE">
        <w:rPr>
          <w:sz w:val="24"/>
          <w:szCs w:val="24"/>
        </w:rPr>
        <w:t xml:space="preserve">поставок, </w:t>
      </w:r>
      <w:r w:rsidR="00AD3EBC" w:rsidRPr="00A658DE">
        <w:rPr>
          <w:sz w:val="24"/>
          <w:szCs w:val="24"/>
        </w:rPr>
        <w:t>работ (услуг)</w:t>
      </w:r>
      <w:r w:rsidRPr="00A658DE">
        <w:rPr>
          <w:sz w:val="24"/>
          <w:szCs w:val="24"/>
        </w:rPr>
        <w:t xml:space="preserve"> не допускается.</w:t>
      </w:r>
    </w:p>
    <w:p w:rsidR="00717F60" w:rsidRPr="00A658D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A658DE">
        <w:rPr>
          <w:sz w:val="24"/>
          <w:szCs w:val="24"/>
        </w:rPr>
        <w:t>Сроки</w:t>
      </w:r>
      <w:r w:rsidR="00717F60" w:rsidRPr="00A658DE">
        <w:rPr>
          <w:sz w:val="24"/>
          <w:szCs w:val="24"/>
        </w:rPr>
        <w:t xml:space="preserve"> </w:t>
      </w:r>
      <w:r w:rsidR="002946EF" w:rsidRPr="00A658DE">
        <w:rPr>
          <w:sz w:val="24"/>
          <w:szCs w:val="24"/>
        </w:rPr>
        <w:t xml:space="preserve">выполнения </w:t>
      </w:r>
      <w:r w:rsidR="00702B2C" w:rsidRPr="00A658DE">
        <w:rPr>
          <w:sz w:val="24"/>
          <w:szCs w:val="24"/>
        </w:rPr>
        <w:t>поставок</w:t>
      </w:r>
      <w:r w:rsidR="00717F60" w:rsidRPr="00A658DE">
        <w:rPr>
          <w:sz w:val="24"/>
          <w:szCs w:val="24"/>
        </w:rPr>
        <w:t xml:space="preserve">: </w:t>
      </w:r>
      <w:r w:rsidR="00A658DE" w:rsidRPr="00A658DE">
        <w:rPr>
          <w:sz w:val="24"/>
          <w:szCs w:val="24"/>
        </w:rPr>
        <w:t>в течение 45 календарных дней с момента заключения договора</w:t>
      </w:r>
      <w:r w:rsidR="00717F60" w:rsidRPr="00A658DE">
        <w:rPr>
          <w:sz w:val="24"/>
          <w:szCs w:val="24"/>
        </w:rPr>
        <w:t>.</w:t>
      </w:r>
      <w:bookmarkEnd w:id="20"/>
    </w:p>
    <w:p w:rsidR="008D2928" w:rsidRPr="00A658D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A658DE">
        <w:rPr>
          <w:sz w:val="24"/>
          <w:szCs w:val="24"/>
        </w:rPr>
        <w:t xml:space="preserve">Отгрузочные реквизиты/базис поставки: </w:t>
      </w:r>
      <w:r w:rsidR="008D2928" w:rsidRPr="00A658DE">
        <w:rPr>
          <w:sz w:val="24"/>
          <w:szCs w:val="24"/>
        </w:rPr>
        <w:t xml:space="preserve">на условиях DDP (Согласно ИНКОТЕРМС </w:t>
      </w:r>
      <w:r w:rsidR="003E4055" w:rsidRPr="00A658DE">
        <w:rPr>
          <w:sz w:val="24"/>
          <w:szCs w:val="24"/>
        </w:rPr>
        <w:t>2010</w:t>
      </w:r>
      <w:r w:rsidR="008D2928" w:rsidRPr="00A658DE">
        <w:rPr>
          <w:sz w:val="24"/>
          <w:szCs w:val="24"/>
        </w:rPr>
        <w:t xml:space="preserve">) по </w:t>
      </w:r>
      <w:bookmarkEnd w:id="21"/>
      <w:r w:rsidR="00A658DE" w:rsidRPr="00A658DE">
        <w:rPr>
          <w:sz w:val="24"/>
          <w:szCs w:val="24"/>
        </w:rPr>
        <w:t>адресу филиала «Тверьэнерго», РФ, 170015, г. Тверь, ул. Г. Димитрова, 66</w:t>
      </w:r>
      <w:r w:rsidR="00231479" w:rsidRPr="00A658DE">
        <w:rPr>
          <w:sz w:val="24"/>
          <w:szCs w:val="24"/>
        </w:rPr>
        <w:t>.</w:t>
      </w:r>
    </w:p>
    <w:p w:rsidR="00717F60" w:rsidRPr="00A658DE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A658DE">
        <w:rPr>
          <w:iCs/>
          <w:sz w:val="24"/>
          <w:szCs w:val="24"/>
        </w:rPr>
        <w:t xml:space="preserve">Форма и порядок оплаты: безналичный расчет, в течение 30 (тридцати) рабочих дней с момента подписания Сторонами накладной, предоставления счета-фактуры  </w:t>
      </w:r>
      <w:r w:rsidRPr="00A658DE">
        <w:rPr>
          <w:iCs/>
          <w:sz w:val="24"/>
          <w:szCs w:val="24"/>
        </w:rPr>
        <w:lastRenderedPageBreak/>
        <w:t>и иных документов, предусмотренных договором.</w:t>
      </w:r>
      <w:bookmarkEnd w:id="22"/>
      <w:r w:rsidR="005F2981" w:rsidRPr="00A658DE">
        <w:rPr>
          <w:iCs/>
          <w:sz w:val="24"/>
          <w:szCs w:val="24"/>
        </w:rPr>
        <w:t xml:space="preserve"> В случае</w:t>
      </w:r>
      <w:proofErr w:type="gramStart"/>
      <w:r w:rsidR="005F2981" w:rsidRPr="00A658DE">
        <w:rPr>
          <w:iCs/>
          <w:sz w:val="24"/>
          <w:szCs w:val="24"/>
        </w:rPr>
        <w:t>,</w:t>
      </w:r>
      <w:proofErr w:type="gramEnd"/>
      <w:r w:rsidR="005F2981" w:rsidRPr="00A658DE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658DE">
        <w:rPr>
          <w:iCs/>
          <w:sz w:val="24"/>
          <w:szCs w:val="24"/>
        </w:rPr>
        <w:t xml:space="preserve">Порядок проведения </w:t>
      </w:r>
      <w:r w:rsidR="00C05EF6" w:rsidRPr="00A658DE">
        <w:rPr>
          <w:iCs/>
          <w:sz w:val="24"/>
          <w:szCs w:val="24"/>
        </w:rPr>
        <w:t xml:space="preserve">запроса предложений </w:t>
      </w:r>
      <w:r w:rsidRPr="00A658D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658DE">
        <w:rPr>
          <w:sz w:val="24"/>
          <w:szCs w:val="24"/>
        </w:rPr>
        <w:t>заявок</w:t>
      </w:r>
      <w:r w:rsidRPr="00A658DE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76465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</w:t>
      </w:r>
      <w:r w:rsidRPr="00D053CF">
        <w:rPr>
          <w:sz w:val="24"/>
          <w:szCs w:val="24"/>
        </w:rPr>
        <w:lastRenderedPageBreak/>
        <w:t xml:space="preserve">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</w:t>
      </w:r>
      <w:r w:rsidRPr="00D053CF">
        <w:rPr>
          <w:sz w:val="24"/>
          <w:szCs w:val="24"/>
        </w:rPr>
        <w:lastRenderedPageBreak/>
        <w:t xml:space="preserve">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676465">
        <w:rPr>
          <w:sz w:val="24"/>
          <w:szCs w:val="24"/>
        </w:rPr>
        <w:t xml:space="preserve"> </w:t>
      </w:r>
      <w:proofErr w:type="gramStart"/>
      <w:r w:rsidRPr="0067646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6764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6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D053CF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 xml:space="preserve">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_Ref440271072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E21EE5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E21EE5">
        <w:rPr>
          <w:bCs w:val="0"/>
          <w:spacing w:val="-2"/>
          <w:sz w:val="24"/>
          <w:szCs w:val="24"/>
        </w:rPr>
        <w:t>под</w:t>
      </w:r>
      <w:r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  <w:lang w:eastAsia="ru-RU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D053C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658DE">
        <w:rPr>
          <w:b/>
          <w:bCs w:val="0"/>
          <w:sz w:val="24"/>
          <w:szCs w:val="24"/>
          <w:u w:val="single"/>
        </w:rPr>
        <w:t>По Лоту №1:</w:t>
      </w:r>
      <w:r w:rsidR="00717F60" w:rsidRPr="00A658DE">
        <w:rPr>
          <w:bCs w:val="0"/>
          <w:sz w:val="24"/>
          <w:szCs w:val="24"/>
        </w:rPr>
        <w:t xml:space="preserve"> </w:t>
      </w:r>
      <w:r w:rsidR="00A658DE" w:rsidRPr="00A658DE">
        <w:rPr>
          <w:b/>
          <w:sz w:val="24"/>
          <w:szCs w:val="24"/>
        </w:rPr>
        <w:t>2 626 267,00</w:t>
      </w:r>
      <w:r w:rsidR="00A658DE" w:rsidRPr="00A658DE">
        <w:rPr>
          <w:sz w:val="24"/>
          <w:szCs w:val="24"/>
        </w:rPr>
        <w:t xml:space="preserve"> (Два миллиона шестьсот двадцать шесть тысяч двести шестьдесят семь) рублей 00 коп. РФ, без учета НДС;</w:t>
      </w:r>
      <w:r w:rsidR="00A658DE" w:rsidRPr="00A658DE">
        <w:rPr>
          <w:b/>
          <w:sz w:val="24"/>
          <w:szCs w:val="24"/>
        </w:rPr>
        <w:t xml:space="preserve"> </w:t>
      </w:r>
      <w:r w:rsidR="00A658DE" w:rsidRPr="00A658DE">
        <w:rPr>
          <w:sz w:val="24"/>
          <w:szCs w:val="24"/>
        </w:rPr>
        <w:t>НДС составляет</w:t>
      </w:r>
      <w:r w:rsidR="00A658DE" w:rsidRPr="00A658DE">
        <w:rPr>
          <w:b/>
          <w:sz w:val="24"/>
          <w:szCs w:val="24"/>
        </w:rPr>
        <w:t xml:space="preserve"> 472 728,06</w:t>
      </w:r>
      <w:r w:rsidR="00A658DE" w:rsidRPr="00A658DE">
        <w:rPr>
          <w:sz w:val="24"/>
          <w:szCs w:val="24"/>
        </w:rPr>
        <w:t xml:space="preserve"> (Четыреста семьдесят две тысячи семьсот двадцать восемь) рублей 06 коп. РФ;</w:t>
      </w:r>
      <w:r w:rsidR="00A658DE" w:rsidRPr="00A658DE">
        <w:rPr>
          <w:b/>
          <w:sz w:val="24"/>
          <w:szCs w:val="24"/>
        </w:rPr>
        <w:t xml:space="preserve"> 3 098 995,06</w:t>
      </w:r>
      <w:r w:rsidR="00A658DE" w:rsidRPr="00A658DE">
        <w:rPr>
          <w:sz w:val="24"/>
          <w:szCs w:val="24"/>
        </w:rPr>
        <w:t xml:space="preserve"> (Три миллиона девяносто восемь тысяч девятьсот девяносто пять) рублей 06 коп. РФ, с учетом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</w:t>
      </w:r>
      <w:r w:rsidRPr="00D053CF">
        <w:rPr>
          <w:bCs w:val="0"/>
          <w:sz w:val="24"/>
          <w:szCs w:val="24"/>
        </w:rPr>
        <w:lastRenderedPageBreak/>
        <w:t>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</w:t>
      </w:r>
      <w:r w:rsidRPr="00D053CF">
        <w:rPr>
          <w:sz w:val="24"/>
          <w:szCs w:val="24"/>
        </w:rPr>
        <w:lastRenderedPageBreak/>
        <w:t>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577EC9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lastRenderedPageBreak/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t xml:space="preserve">Привлечение </w:t>
      </w:r>
      <w:bookmarkEnd w:id="457"/>
      <w:proofErr w:type="spellStart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D053CF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lastRenderedPageBreak/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A658DE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676465">
        <w:rPr>
          <w:sz w:val="24"/>
          <w:szCs w:val="24"/>
        </w:rPr>
        <w:t xml:space="preserve">с даты </w:t>
      </w:r>
      <w:r w:rsidRPr="00A658DE">
        <w:rPr>
          <w:sz w:val="24"/>
          <w:szCs w:val="24"/>
        </w:rPr>
        <w:t>публикации</w:t>
      </w:r>
      <w:proofErr w:type="gramEnd"/>
      <w:r w:rsidRPr="00A658DE">
        <w:rPr>
          <w:sz w:val="24"/>
          <w:szCs w:val="24"/>
        </w:rPr>
        <w:t xml:space="preserve"> закупочной процедуры (п. </w:t>
      </w:r>
      <w:r w:rsidRPr="00A658DE">
        <w:rPr>
          <w:sz w:val="24"/>
          <w:szCs w:val="24"/>
        </w:rPr>
        <w:fldChar w:fldCharType="begin"/>
      </w:r>
      <w:r w:rsidRPr="00A658DE">
        <w:rPr>
          <w:sz w:val="24"/>
          <w:szCs w:val="24"/>
        </w:rPr>
        <w:instrText xml:space="preserve"> REF _Ref191386085 \r \h  \* MERGEFORMAT </w:instrText>
      </w:r>
      <w:r w:rsidRPr="00A658DE">
        <w:rPr>
          <w:sz w:val="24"/>
          <w:szCs w:val="24"/>
        </w:rPr>
      </w:r>
      <w:r w:rsidRPr="00A658DE">
        <w:rPr>
          <w:sz w:val="24"/>
          <w:szCs w:val="24"/>
        </w:rPr>
        <w:fldChar w:fldCharType="separate"/>
      </w:r>
      <w:r w:rsidRPr="00A658DE">
        <w:rPr>
          <w:sz w:val="24"/>
          <w:szCs w:val="24"/>
        </w:rPr>
        <w:t>1.1.1</w:t>
      </w:r>
      <w:r w:rsidRPr="00A658DE">
        <w:rPr>
          <w:sz w:val="24"/>
          <w:szCs w:val="24"/>
        </w:rPr>
        <w:fldChar w:fldCharType="end"/>
      </w:r>
      <w:r w:rsidRPr="00A658DE">
        <w:rPr>
          <w:sz w:val="24"/>
          <w:szCs w:val="24"/>
        </w:rPr>
        <w:t>).</w:t>
      </w:r>
    </w:p>
    <w:p w:rsidR="00676465" w:rsidRPr="00A658DE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658D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A658DE">
        <w:rPr>
          <w:b/>
          <w:sz w:val="24"/>
          <w:szCs w:val="24"/>
        </w:rPr>
        <w:t xml:space="preserve">12:00 </w:t>
      </w:r>
      <w:r w:rsidR="00006E05">
        <w:rPr>
          <w:b/>
          <w:sz w:val="24"/>
          <w:szCs w:val="24"/>
        </w:rPr>
        <w:t>31</w:t>
      </w:r>
      <w:bookmarkStart w:id="504" w:name="_GoBack"/>
      <w:bookmarkEnd w:id="504"/>
      <w:r w:rsidRPr="00A658DE">
        <w:rPr>
          <w:b/>
          <w:sz w:val="24"/>
          <w:szCs w:val="24"/>
        </w:rPr>
        <w:t xml:space="preserve"> </w:t>
      </w:r>
      <w:r w:rsidR="00A658DE" w:rsidRPr="00A658DE">
        <w:rPr>
          <w:b/>
          <w:sz w:val="24"/>
          <w:szCs w:val="24"/>
        </w:rPr>
        <w:t>июля</w:t>
      </w:r>
      <w:r w:rsidRPr="00A658DE">
        <w:rPr>
          <w:b/>
          <w:sz w:val="24"/>
          <w:szCs w:val="24"/>
        </w:rPr>
        <w:t xml:space="preserve"> 2018 года</w:t>
      </w:r>
      <w:r w:rsidRPr="00A658DE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658DE">
        <w:rPr>
          <w:bCs w:val="0"/>
          <w:sz w:val="24"/>
          <w:szCs w:val="24"/>
        </w:rPr>
        <w:t>Организатор</w:t>
      </w:r>
      <w:r w:rsidRPr="00D053CF">
        <w:rPr>
          <w:bCs w:val="0"/>
          <w:sz w:val="24"/>
          <w:szCs w:val="24"/>
        </w:rPr>
        <w:t xml:space="preserve">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</w:t>
      </w:r>
      <w:r w:rsidRPr="00D053CF">
        <w:rPr>
          <w:bCs w:val="0"/>
          <w:sz w:val="24"/>
          <w:szCs w:val="24"/>
        </w:rPr>
        <w:lastRenderedPageBreak/>
        <w:t xml:space="preserve">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658DE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>, формат: один файл – один документ). При этом сканироваться документы должны после того, как они будут оформлены в соответствии с </w:t>
      </w:r>
      <w:r w:rsidRPr="00A658DE">
        <w:rPr>
          <w:bCs w:val="0"/>
          <w:sz w:val="24"/>
          <w:szCs w:val="24"/>
        </w:rPr>
        <w:t xml:space="preserve">требованиями, указанными в настоящей Документации по запросу предложений. Размещение </w:t>
      </w:r>
      <w:r w:rsidR="00D77DCB" w:rsidRPr="00A658DE">
        <w:rPr>
          <w:bCs w:val="0"/>
          <w:sz w:val="24"/>
          <w:szCs w:val="24"/>
        </w:rPr>
        <w:t xml:space="preserve">электронных </w:t>
      </w:r>
      <w:r w:rsidRPr="00A658D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658DE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A658DE">
        <w:rPr>
          <w:bCs w:val="0"/>
          <w:sz w:val="24"/>
          <w:szCs w:val="24"/>
        </w:rPr>
        <w:t>Заявк</w:t>
      </w:r>
      <w:r w:rsidR="00717F60" w:rsidRPr="00A658DE">
        <w:rPr>
          <w:bCs w:val="0"/>
          <w:sz w:val="24"/>
          <w:szCs w:val="24"/>
        </w:rPr>
        <w:t xml:space="preserve">и на ЭТП могут быть поданы до </w:t>
      </w:r>
      <w:r w:rsidR="002B5044" w:rsidRPr="00A658DE">
        <w:rPr>
          <w:b/>
          <w:bCs w:val="0"/>
          <w:sz w:val="24"/>
          <w:szCs w:val="24"/>
        </w:rPr>
        <w:t xml:space="preserve">12 часов 00 минут </w:t>
      </w:r>
      <w:r w:rsidR="00A658DE" w:rsidRPr="00A658DE">
        <w:rPr>
          <w:b/>
          <w:bCs w:val="0"/>
          <w:sz w:val="24"/>
          <w:szCs w:val="24"/>
        </w:rPr>
        <w:t>0</w:t>
      </w:r>
      <w:r w:rsidR="00006E05">
        <w:rPr>
          <w:b/>
          <w:bCs w:val="0"/>
          <w:sz w:val="24"/>
          <w:szCs w:val="24"/>
        </w:rPr>
        <w:t>3</w:t>
      </w:r>
      <w:r w:rsidR="00A658DE" w:rsidRPr="00A658DE">
        <w:rPr>
          <w:b/>
          <w:bCs w:val="0"/>
          <w:sz w:val="24"/>
          <w:szCs w:val="24"/>
        </w:rPr>
        <w:t xml:space="preserve"> августа</w:t>
      </w:r>
      <w:r w:rsidR="002B5044" w:rsidRPr="00A658DE">
        <w:rPr>
          <w:b/>
          <w:bCs w:val="0"/>
          <w:sz w:val="24"/>
          <w:szCs w:val="24"/>
        </w:rPr>
        <w:t xml:space="preserve"> </w:t>
      </w:r>
      <w:r w:rsidR="00776C7A" w:rsidRPr="00A658DE">
        <w:rPr>
          <w:b/>
          <w:bCs w:val="0"/>
          <w:sz w:val="24"/>
          <w:szCs w:val="24"/>
        </w:rPr>
        <w:t>2018</w:t>
      </w:r>
      <w:r w:rsidR="002B5044" w:rsidRPr="00A658DE">
        <w:rPr>
          <w:b/>
          <w:bCs w:val="0"/>
          <w:sz w:val="24"/>
          <w:szCs w:val="24"/>
        </w:rPr>
        <w:t xml:space="preserve"> года</w:t>
      </w:r>
      <w:r w:rsidR="009E28D8" w:rsidRPr="00A658DE">
        <w:rPr>
          <w:b/>
          <w:bCs w:val="0"/>
          <w:sz w:val="24"/>
          <w:szCs w:val="24"/>
        </w:rPr>
        <w:t xml:space="preserve">, </w:t>
      </w:r>
      <w:r w:rsidR="009E28D8" w:rsidRPr="00A658D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A658DE">
        <w:rPr>
          <w:bCs w:val="0"/>
          <w:spacing w:val="-2"/>
          <w:sz w:val="24"/>
          <w:szCs w:val="24"/>
        </w:rPr>
        <w:t>(под</w:t>
      </w:r>
      <w:r w:rsidR="009E28D8" w:rsidRPr="00A658DE">
        <w:rPr>
          <w:bCs w:val="0"/>
          <w:sz w:val="24"/>
          <w:szCs w:val="24"/>
        </w:rPr>
        <w:t xml:space="preserve">раздел </w:t>
      </w:r>
      <w:r w:rsidR="00334620" w:rsidRPr="00A658DE">
        <w:fldChar w:fldCharType="begin"/>
      </w:r>
      <w:r w:rsidR="00334620" w:rsidRPr="00A658DE">
        <w:instrText xml:space="preserve"> REF _Ref55336310 \r \h  \* MERGEFORMAT </w:instrText>
      </w:r>
      <w:r w:rsidR="00334620" w:rsidRPr="00A658DE">
        <w:fldChar w:fldCharType="separate"/>
      </w:r>
      <w:r w:rsidR="00676465" w:rsidRPr="00A658DE">
        <w:rPr>
          <w:bCs w:val="0"/>
          <w:sz w:val="24"/>
          <w:szCs w:val="24"/>
        </w:rPr>
        <w:t>5.1</w:t>
      </w:r>
      <w:r w:rsidR="00334620" w:rsidRPr="00A658DE">
        <w:fldChar w:fldCharType="end"/>
      </w:r>
      <w:r w:rsidR="009E28D8" w:rsidRPr="00A658DE">
        <w:rPr>
          <w:bCs w:val="0"/>
          <w:sz w:val="24"/>
          <w:szCs w:val="24"/>
          <w:lang w:eastAsia="ru-RU"/>
        </w:rPr>
        <w:t>)</w:t>
      </w:r>
      <w:r w:rsidR="009E28D8" w:rsidRPr="00A658D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658DE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658D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 w:rsidRPr="00A658DE">
        <w:fldChar w:fldCharType="begin"/>
      </w:r>
      <w:r w:rsidR="00334620" w:rsidRPr="00A658DE">
        <w:instrText xml:space="preserve"> REF _Ref440289953 \r \h  \* MERGEFORMAT </w:instrText>
      </w:r>
      <w:r w:rsidR="00334620" w:rsidRPr="00A658DE">
        <w:fldChar w:fldCharType="separate"/>
      </w:r>
      <w:r w:rsidR="00676465" w:rsidRPr="00A658DE">
        <w:rPr>
          <w:bCs w:val="0"/>
          <w:sz w:val="24"/>
          <w:szCs w:val="24"/>
        </w:rPr>
        <w:t>3.4.1.3</w:t>
      </w:r>
      <w:r w:rsidR="00334620" w:rsidRPr="00A658DE">
        <w:fldChar w:fldCharType="end"/>
      </w:r>
      <w:r w:rsidRPr="00A658DE">
        <w:rPr>
          <w:bCs w:val="0"/>
          <w:sz w:val="24"/>
          <w:szCs w:val="24"/>
        </w:rPr>
        <w:t>) Организатор закупочной процедуры получает</w:t>
      </w:r>
      <w:r w:rsidRPr="00D053CF">
        <w:rPr>
          <w:bCs w:val="0"/>
          <w:sz w:val="24"/>
          <w:szCs w:val="24"/>
        </w:rPr>
        <w:t xml:space="preserve">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proofErr w:type="gramStart"/>
      <w:r w:rsidRPr="00D053CF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D053CF">
        <w:rPr>
          <w:bCs w:val="0"/>
          <w:sz w:val="24"/>
          <w:szCs w:val="24"/>
        </w:rPr>
        <w:t xml:space="preserve">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647766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необходимых документов, требуемых настоящей </w:t>
      </w:r>
      <w:r w:rsidRPr="00647766">
        <w:rPr>
          <w:sz w:val="24"/>
          <w:szCs w:val="24"/>
        </w:rPr>
        <w:t>Документацией;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lastRenderedPageBreak/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lastRenderedPageBreak/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EA47EE">
      <w:pPr>
        <w:widowControl w:val="0"/>
        <w:numPr>
          <w:ilvl w:val="0"/>
          <w:numId w:val="79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EA47EE">
      <w:pPr>
        <w:widowControl w:val="0"/>
        <w:numPr>
          <w:ilvl w:val="0"/>
          <w:numId w:val="79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</w:t>
      </w:r>
      <w:r w:rsidRPr="00090A4A">
        <w:rPr>
          <w:bCs w:val="0"/>
          <w:sz w:val="24"/>
          <w:szCs w:val="24"/>
          <w:lang w:eastAsia="ru-RU"/>
        </w:rPr>
        <w:lastRenderedPageBreak/>
        <w:t xml:space="preserve">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proofErr w:type="gramStart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>.</w:t>
      </w:r>
      <w:proofErr w:type="gramEnd"/>
      <w:r w:rsidRPr="00676465">
        <w:rPr>
          <w:color w:val="000000"/>
          <w:sz w:val="24"/>
          <w:szCs w:val="24"/>
        </w:rPr>
        <w:t xml:space="preserve">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 xml:space="preserve">. </w:t>
      </w:r>
      <w:proofErr w:type="gramStart"/>
      <w:r w:rsidR="00717F60" w:rsidRPr="00676465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76465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 xml:space="preserve">оговора </w:t>
      </w:r>
      <w:r w:rsidRPr="003C6D0A">
        <w:rPr>
          <w:bCs w:val="0"/>
          <w:sz w:val="24"/>
          <w:szCs w:val="24"/>
        </w:rPr>
        <w:lastRenderedPageBreak/>
        <w:t>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A658DE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</w:t>
      </w:r>
      <w:r w:rsidRPr="00A658DE">
        <w:rPr>
          <w:sz w:val="24"/>
          <w:szCs w:val="24"/>
        </w:rPr>
        <w:t>внесения денежных средств на расчетный счет Заказчика</w:t>
      </w:r>
      <w:r w:rsidR="00A222A8" w:rsidRPr="00A658DE">
        <w:rPr>
          <w:sz w:val="24"/>
          <w:szCs w:val="24"/>
        </w:rPr>
        <w:t xml:space="preserve"> (п. </w:t>
      </w:r>
      <w:r w:rsidR="00334620" w:rsidRPr="00A658DE">
        <w:fldChar w:fldCharType="begin"/>
      </w:r>
      <w:r w:rsidR="00334620" w:rsidRPr="00A658DE">
        <w:instrText xml:space="preserve"> REF _Ref468974799 \r \h  \* MERGEFORMAT </w:instrText>
      </w:r>
      <w:r w:rsidR="00334620" w:rsidRPr="00A658DE">
        <w:fldChar w:fldCharType="separate"/>
      </w:r>
      <w:r w:rsidR="00676465" w:rsidRPr="00A658DE">
        <w:rPr>
          <w:sz w:val="24"/>
          <w:szCs w:val="24"/>
        </w:rPr>
        <w:t>3.13.3.1</w:t>
      </w:r>
      <w:r w:rsidR="00334620" w:rsidRPr="00A658DE">
        <w:fldChar w:fldCharType="end"/>
      </w:r>
      <w:r w:rsidR="00A222A8" w:rsidRPr="00A658DE">
        <w:rPr>
          <w:sz w:val="24"/>
          <w:szCs w:val="24"/>
        </w:rPr>
        <w:t>)</w:t>
      </w:r>
      <w:r w:rsidRPr="00A658DE">
        <w:rPr>
          <w:sz w:val="24"/>
          <w:szCs w:val="24"/>
        </w:rPr>
        <w:t xml:space="preserve">. Выбор </w:t>
      </w:r>
      <w:proofErr w:type="gramStart"/>
      <w:r w:rsidRPr="00A658DE">
        <w:rPr>
          <w:sz w:val="24"/>
          <w:szCs w:val="24"/>
        </w:rPr>
        <w:t xml:space="preserve">способа обеспечения исполнения обязательств </w:t>
      </w:r>
      <w:r w:rsidR="009D2353" w:rsidRPr="00A658DE">
        <w:rPr>
          <w:sz w:val="24"/>
          <w:szCs w:val="24"/>
        </w:rPr>
        <w:t>Поставщика</w:t>
      </w:r>
      <w:proofErr w:type="gramEnd"/>
      <w:r w:rsidR="009D2353" w:rsidRPr="00A658DE">
        <w:rPr>
          <w:sz w:val="24"/>
          <w:szCs w:val="24"/>
        </w:rPr>
        <w:t xml:space="preserve"> </w:t>
      </w:r>
      <w:r w:rsidRPr="00A658DE">
        <w:rPr>
          <w:sz w:val="24"/>
          <w:szCs w:val="24"/>
        </w:rPr>
        <w:t xml:space="preserve">по Договору, осуществляется </w:t>
      </w:r>
      <w:r w:rsidR="00742CB4" w:rsidRPr="00A658DE">
        <w:rPr>
          <w:bCs/>
          <w:sz w:val="24"/>
          <w:szCs w:val="24"/>
        </w:rPr>
        <w:t>Участником/Победителем</w:t>
      </w:r>
      <w:r w:rsidRPr="00A658D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A658DE">
        <w:rPr>
          <w:sz w:val="24"/>
          <w:szCs w:val="24"/>
        </w:rPr>
        <w:t xml:space="preserve">Поставщика </w:t>
      </w:r>
      <w:r w:rsidRPr="00A658D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 w:rsidRPr="00A658DE">
        <w:fldChar w:fldCharType="begin"/>
      </w:r>
      <w:r w:rsidR="00334620" w:rsidRPr="00A658DE">
        <w:instrText xml:space="preserve"> REF _Ref440272931 \r \h  \* MERGEFORMAT </w:instrText>
      </w:r>
      <w:r w:rsidR="00334620" w:rsidRPr="00A658DE">
        <w:fldChar w:fldCharType="separate"/>
      </w:r>
      <w:r w:rsidR="00676465" w:rsidRPr="00A658DE">
        <w:t>2</w:t>
      </w:r>
      <w:r w:rsidR="00334620" w:rsidRPr="00A658DE">
        <w:fldChar w:fldCharType="end"/>
      </w:r>
      <w:r w:rsidRPr="00A658DE">
        <w:rPr>
          <w:sz w:val="24"/>
          <w:szCs w:val="24"/>
        </w:rPr>
        <w:t xml:space="preserve">) с учетом требований, изложенных в подпункте </w:t>
      </w:r>
      <w:r w:rsidR="00334620" w:rsidRPr="00A658DE">
        <w:fldChar w:fldCharType="begin"/>
      </w:r>
      <w:r w:rsidR="00334620" w:rsidRPr="00A658DE">
        <w:instrText xml:space="preserve"> REF _Ref465437572 \r \h  \* MERGEFORMAT </w:instrText>
      </w:r>
      <w:r w:rsidR="00334620" w:rsidRPr="00A658DE">
        <w:fldChar w:fldCharType="separate"/>
      </w:r>
      <w:r w:rsidR="00676465" w:rsidRPr="00A658DE">
        <w:rPr>
          <w:sz w:val="24"/>
          <w:szCs w:val="24"/>
        </w:rPr>
        <w:t>3.13.2</w:t>
      </w:r>
      <w:r w:rsidR="00334620" w:rsidRPr="00A658DE">
        <w:fldChar w:fldCharType="end"/>
      </w:r>
      <w:r w:rsidRPr="00A658DE">
        <w:rPr>
          <w:sz w:val="24"/>
          <w:szCs w:val="24"/>
        </w:rPr>
        <w:t xml:space="preserve">, а также на этапе </w:t>
      </w:r>
      <w:proofErr w:type="spellStart"/>
      <w:r w:rsidRPr="00A658DE">
        <w:rPr>
          <w:sz w:val="24"/>
          <w:szCs w:val="24"/>
        </w:rPr>
        <w:t>преддговорных</w:t>
      </w:r>
      <w:proofErr w:type="spellEnd"/>
      <w:r w:rsidRPr="00A658DE">
        <w:rPr>
          <w:sz w:val="24"/>
          <w:szCs w:val="24"/>
        </w:rPr>
        <w:t xml:space="preserve"> переговоров (п. </w:t>
      </w:r>
      <w:r w:rsidR="00334620" w:rsidRPr="00A658DE">
        <w:fldChar w:fldCharType="begin"/>
      </w:r>
      <w:r w:rsidR="00334620" w:rsidRPr="00A658DE">
        <w:instrText xml:space="preserve"> REF _Ref468805820 \r \h  \* MERGEFORMAT </w:instrText>
      </w:r>
      <w:r w:rsidR="00334620" w:rsidRPr="00A658DE">
        <w:fldChar w:fldCharType="separate"/>
      </w:r>
      <w:r w:rsidR="00676465" w:rsidRPr="00A658DE">
        <w:rPr>
          <w:sz w:val="24"/>
          <w:szCs w:val="24"/>
        </w:rPr>
        <w:t>3.12</w:t>
      </w:r>
      <w:r w:rsidR="00334620" w:rsidRPr="00A658DE">
        <w:fldChar w:fldCharType="end"/>
      </w:r>
      <w:r w:rsidRPr="00A658DE">
        <w:rPr>
          <w:sz w:val="24"/>
          <w:szCs w:val="24"/>
        </w:rPr>
        <w:t>).</w:t>
      </w:r>
    </w:p>
    <w:p w:rsidR="00A222A8" w:rsidRPr="00A658DE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658DE">
        <w:rPr>
          <w:sz w:val="24"/>
          <w:szCs w:val="24"/>
        </w:rPr>
        <w:t>Реквизиты Заказчика:</w:t>
      </w:r>
      <w:bookmarkEnd w:id="702"/>
    </w:p>
    <w:p w:rsidR="00A222A8" w:rsidRPr="00A658D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A658D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A658DE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658DE">
        <w:rPr>
          <w:sz w:val="24"/>
          <w:szCs w:val="24"/>
        </w:rPr>
        <w:t>ИНН/КПП: 6901067107/</w:t>
      </w:r>
      <w:r w:rsidR="007C44DD" w:rsidRPr="00A658DE">
        <w:rPr>
          <w:sz w:val="24"/>
          <w:szCs w:val="24"/>
        </w:rPr>
        <w:t>997650001</w:t>
      </w:r>
    </w:p>
    <w:p w:rsidR="00A222A8" w:rsidRPr="00A658D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A658DE">
        <w:rPr>
          <w:sz w:val="24"/>
          <w:szCs w:val="24"/>
        </w:rPr>
        <w:t>р</w:t>
      </w:r>
      <w:proofErr w:type="gramEnd"/>
      <w:r w:rsidRPr="00A658DE">
        <w:rPr>
          <w:sz w:val="24"/>
          <w:szCs w:val="24"/>
        </w:rPr>
        <w:t>/с: 40702810000000019885 в ПАО РОСБАНК</w:t>
      </w:r>
    </w:p>
    <w:p w:rsidR="00A222A8" w:rsidRPr="00A658D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658DE">
        <w:rPr>
          <w:sz w:val="24"/>
          <w:szCs w:val="24"/>
        </w:rPr>
        <w:t>БИК: 044525256</w:t>
      </w:r>
    </w:p>
    <w:p w:rsidR="00A222A8" w:rsidRPr="00B03B3C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658DE">
        <w:rPr>
          <w:sz w:val="24"/>
          <w:szCs w:val="24"/>
        </w:rPr>
        <w:t>к/с: 30101810000000000256</w:t>
      </w:r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FD4E6C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A658D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A658DE">
        <w:rPr>
          <w:b w:val="0"/>
          <w:szCs w:val="24"/>
        </w:rPr>
        <w:t xml:space="preserve">по Лоту №1 (подраздел </w:t>
      </w:r>
      <w:r w:rsidR="00334620" w:rsidRPr="00A658DE">
        <w:fldChar w:fldCharType="begin"/>
      </w:r>
      <w:r w:rsidR="00334620" w:rsidRPr="00A658DE">
        <w:instrText xml:space="preserve"> REF _Ref440275279 \r \h  \* MERGEFORMAT </w:instrText>
      </w:r>
      <w:r w:rsidR="00334620" w:rsidRPr="00A658DE">
        <w:fldChar w:fldCharType="separate"/>
      </w:r>
      <w:r w:rsidR="00676465" w:rsidRPr="00A658DE">
        <w:rPr>
          <w:b w:val="0"/>
          <w:szCs w:val="24"/>
        </w:rPr>
        <w:t>1.1.5</w:t>
      </w:r>
      <w:r w:rsidR="00334620" w:rsidRPr="00A658DE">
        <w:fldChar w:fldCharType="end"/>
      </w:r>
      <w:r w:rsidR="00A154B7" w:rsidRPr="00A658DE">
        <w:rPr>
          <w:b w:val="0"/>
          <w:szCs w:val="24"/>
        </w:rPr>
        <w:t>)</w:t>
      </w:r>
      <w:r w:rsidRPr="00A658DE">
        <w:rPr>
          <w:b w:val="0"/>
          <w:szCs w:val="24"/>
        </w:rPr>
        <w:t xml:space="preserve"> изложен</w:t>
      </w:r>
      <w:r w:rsidR="00F463E8" w:rsidRPr="00A658DE">
        <w:rPr>
          <w:b w:val="0"/>
          <w:szCs w:val="24"/>
        </w:rPr>
        <w:t>о(</w:t>
      </w:r>
      <w:r w:rsidRPr="00A658DE">
        <w:rPr>
          <w:b w:val="0"/>
          <w:szCs w:val="24"/>
        </w:rPr>
        <w:t>ы</w:t>
      </w:r>
      <w:r w:rsidR="00F463E8" w:rsidRPr="00A658DE">
        <w:rPr>
          <w:b w:val="0"/>
          <w:szCs w:val="24"/>
        </w:rPr>
        <w:t>)</w:t>
      </w:r>
      <w:r w:rsidRPr="00A658D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658DE">
        <w:rPr>
          <w:b w:val="0"/>
          <w:szCs w:val="24"/>
        </w:rPr>
        <w:t>Участник</w:t>
      </w:r>
      <w:r w:rsidRPr="00A658DE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A658DE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A658DE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A658DE">
        <w:rPr>
          <w:b w:val="0"/>
          <w:szCs w:val="24"/>
        </w:rPr>
        <w:t>Участник</w:t>
      </w:r>
      <w:r w:rsidR="002B5044" w:rsidRPr="00A658DE">
        <w:rPr>
          <w:b w:val="0"/>
          <w:szCs w:val="24"/>
        </w:rPr>
        <w:t xml:space="preserve"> в составе свое</w:t>
      </w:r>
      <w:r w:rsidR="00841A6F" w:rsidRPr="00A658DE">
        <w:rPr>
          <w:b w:val="0"/>
          <w:szCs w:val="24"/>
        </w:rPr>
        <w:t>й</w:t>
      </w:r>
      <w:r w:rsidR="002B5044" w:rsidRPr="00A658DE">
        <w:rPr>
          <w:b w:val="0"/>
          <w:szCs w:val="24"/>
        </w:rPr>
        <w:t xml:space="preserve"> </w:t>
      </w:r>
      <w:r w:rsidR="00841A6F" w:rsidRPr="00A658DE">
        <w:rPr>
          <w:b w:val="0"/>
          <w:szCs w:val="24"/>
        </w:rPr>
        <w:t>Заявки</w:t>
      </w:r>
      <w:r w:rsidR="002B5044" w:rsidRPr="00A658D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</w:t>
      </w:r>
      <w:r w:rsidR="002B5044" w:rsidRPr="00D053CF">
        <w:rPr>
          <w:b w:val="0"/>
          <w:szCs w:val="24"/>
        </w:rPr>
        <w:t xml:space="preserve">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Заказчик </w:t>
      </w:r>
      <w:proofErr w:type="gramStart"/>
      <w:r w:rsidRPr="00D053CF">
        <w:t>осуществляет соответствующую проверку и направляет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9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</w:t>
      </w:r>
      <w:proofErr w:type="gramStart"/>
      <w:r w:rsidRPr="00D053CF">
        <w:rPr>
          <w:sz w:val="24"/>
          <w:szCs w:val="24"/>
        </w:rPr>
        <w:t>рассмотреть и принять</w:t>
      </w:r>
      <w:proofErr w:type="gramEnd"/>
      <w:r w:rsidRPr="00D053CF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6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DF34A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DF34AE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DF34A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DF34A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DF34A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t xml:space="preserve">Приведённые в форме сведения о физических и юридических лицах </w:t>
      </w:r>
      <w:proofErr w:type="gramStart"/>
      <w:r w:rsidRPr="00EA47EE">
        <w:rPr>
          <w:bCs w:val="0"/>
          <w:sz w:val="24"/>
          <w:lang w:eastAsia="ru-RU"/>
        </w:rPr>
        <w:t>являются условными и указаны</w:t>
      </w:r>
      <w:proofErr w:type="gramEnd"/>
      <w:r w:rsidRPr="00EA47EE">
        <w:rPr>
          <w:bCs w:val="0"/>
          <w:sz w:val="24"/>
          <w:lang w:eastAsia="ru-RU"/>
        </w:rPr>
        <w:t xml:space="preserve">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EA47EE" w:rsidRPr="00EA47EE" w:rsidRDefault="00EA47EE" w:rsidP="00EA47EE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407" w:name="_Toc441572144"/>
      <w:bookmarkStart w:id="1408" w:name="_Toc441575236"/>
      <w:bookmarkStart w:id="1409" w:name="_Toc442195902"/>
      <w:bookmarkStart w:id="1410" w:name="_Toc442251944"/>
      <w:bookmarkStart w:id="1411" w:name="_Toc442258893"/>
      <w:bookmarkStart w:id="1412" w:name="_Toc442259133"/>
      <w:bookmarkStart w:id="1413" w:name="_Toc442265444"/>
      <w:bookmarkStart w:id="1414" w:name="_Toc447292650"/>
      <w:bookmarkStart w:id="1415" w:name="_Toc461809096"/>
      <w:bookmarkStart w:id="1416" w:name="_Toc463514515"/>
      <w:bookmarkStart w:id="1417" w:name="_Toc466908635"/>
      <w:bookmarkStart w:id="1418" w:name="_Toc468196574"/>
      <w:bookmarkStart w:id="1419" w:name="_Toc468446655"/>
      <w:bookmarkStart w:id="1420" w:name="_Toc468446849"/>
      <w:bookmarkStart w:id="1421" w:name="_Toc469479705"/>
      <w:bookmarkStart w:id="1422" w:name="_Toc471986655"/>
      <w:bookmarkStart w:id="1423" w:name="_Toc498509289"/>
      <w:r w:rsidRPr="00EA47EE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r w:rsidRPr="00EA47EE">
        <w:rPr>
          <w:b/>
          <w:bCs w:val="0"/>
          <w:sz w:val="26"/>
          <w:szCs w:val="26"/>
          <w:lang w:eastAsia="ru-RU"/>
        </w:rPr>
        <w:t xml:space="preserve"> </w:t>
      </w:r>
    </w:p>
    <w:p w:rsidR="00EA47EE" w:rsidRPr="00EA47EE" w:rsidRDefault="00EA47EE" w:rsidP="00EA47EE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EA47EE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EA47EE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EA47EE">
        <w:rPr>
          <w:b/>
          <w:bCs w:val="0"/>
          <w:i/>
          <w:sz w:val="24"/>
          <w:szCs w:val="24"/>
          <w:lang w:eastAsia="ru-RU"/>
        </w:rPr>
        <w:t>(указывается</w:t>
      </w:r>
      <w:r w:rsidRPr="00EA47EE">
        <w:rPr>
          <w:bCs w:val="0"/>
          <w:sz w:val="24"/>
          <w:szCs w:val="24"/>
          <w:lang w:eastAsia="ru-RU"/>
        </w:rPr>
        <w:t xml:space="preserve"> </w:t>
      </w:r>
      <w:r w:rsidRPr="00EA47EE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EA47EE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EA47EE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EA47EE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EA47EE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EA47EE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EA47EE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EA47EE">
        <w:rPr>
          <w:bCs w:val="0"/>
          <w:sz w:val="24"/>
          <w:szCs w:val="24"/>
          <w:lang w:eastAsia="ru-RU"/>
        </w:rPr>
        <w:t>,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EA47EE">
        <w:rPr>
          <w:bCs w:val="0"/>
          <w:sz w:val="24"/>
          <w:szCs w:val="24"/>
          <w:lang w:eastAsia="ru-RU"/>
        </w:rPr>
        <w:t>в лице</w:t>
      </w:r>
      <w:r w:rsidRPr="00EA47EE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EA47EE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EA47EE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EA47EE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EA47EE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EA47EE" w:rsidRPr="00EA47EE" w:rsidRDefault="00EA47EE" w:rsidP="00EA47EE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EA47EE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EA47EE">
        <w:rPr>
          <w:bCs w:val="0"/>
          <w:i/>
          <w:sz w:val="24"/>
          <w:szCs w:val="24"/>
          <w:lang w:eastAsia="ru-RU"/>
        </w:rPr>
        <w:t>,</w:t>
      </w:r>
      <w:r w:rsidRPr="00EA47EE">
        <w:rPr>
          <w:b/>
          <w:bCs w:val="0"/>
          <w:i/>
          <w:sz w:val="24"/>
          <w:szCs w:val="24"/>
          <w:lang w:eastAsia="ru-RU"/>
        </w:rPr>
        <w:t xml:space="preserve"> </w:t>
      </w:r>
      <w:r w:rsidRPr="00EA47EE">
        <w:rPr>
          <w:bCs w:val="0"/>
          <w:sz w:val="24"/>
          <w:szCs w:val="24"/>
          <w:lang w:eastAsia="ru-RU"/>
        </w:rPr>
        <w:t xml:space="preserve">дает свое согласие </w:t>
      </w:r>
      <w:r w:rsidRPr="00EA47EE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EA47EE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EA47EE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EA47EE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EA47EE">
        <w:rPr>
          <w:bCs w:val="0"/>
          <w:sz w:val="24"/>
          <w:szCs w:val="24"/>
          <w:lang w:eastAsia="ru-RU"/>
        </w:rPr>
        <w:t>и</w:t>
      </w:r>
      <w:r w:rsidRPr="00EA47EE">
        <w:rPr>
          <w:bCs w:val="0"/>
          <w:i/>
          <w:sz w:val="24"/>
          <w:szCs w:val="24"/>
          <w:lang w:eastAsia="ru-RU"/>
        </w:rPr>
        <w:t xml:space="preserve"> </w:t>
      </w:r>
      <w:r w:rsidRPr="00EA47EE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EA47EE">
        <w:rPr>
          <w:bCs w:val="0"/>
          <w:sz w:val="24"/>
          <w:szCs w:val="24"/>
          <w:lang w:eastAsia="ru-RU"/>
        </w:rPr>
        <w:t xml:space="preserve">, </w:t>
      </w:r>
      <w:r w:rsidRPr="00EA47EE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EA47EE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EA47EE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EA47EE">
        <w:rPr>
          <w:bCs w:val="0"/>
          <w:sz w:val="24"/>
          <w:szCs w:val="24"/>
          <w:lang w:eastAsia="ru-RU"/>
        </w:rPr>
        <w:t xml:space="preserve">: </w:t>
      </w:r>
      <w:r w:rsidRPr="00EA47EE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EA47EE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EA47EE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EA47EE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A47EE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EA47EE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EA47EE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EA47EE" w:rsidRPr="00EA47EE" w:rsidRDefault="00EA47EE" w:rsidP="00EA47EE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EA47EE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EA47EE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EA47EE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EA47EE">
        <w:rPr>
          <w:bCs w:val="0"/>
          <w:snapToGrid w:val="0"/>
          <w:sz w:val="24"/>
          <w:szCs w:val="24"/>
          <w:lang w:eastAsia="ru-RU"/>
        </w:rPr>
        <w:t xml:space="preserve"> </w:t>
      </w:r>
      <w:r w:rsidRPr="00EA47EE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A47EE" w:rsidRPr="00EA47EE" w:rsidRDefault="00EA47EE" w:rsidP="00EA47EE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EA47EE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EA47EE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4" w:name="_Toc439252801"/>
      <w:bookmarkStart w:id="1425" w:name="_Toc439323774"/>
      <w:bookmarkStart w:id="1426" w:name="_Toc440297096"/>
      <w:bookmarkStart w:id="1427" w:name="_Toc440356657"/>
      <w:bookmarkStart w:id="1428" w:name="_Toc440631793"/>
      <w:bookmarkStart w:id="1429" w:name="_Toc440876577"/>
      <w:bookmarkStart w:id="1430" w:name="_Toc441130649"/>
      <w:bookmarkStart w:id="1431" w:name="_Toc441157152"/>
      <w:bookmarkStart w:id="1432" w:name="_Toc447292174"/>
      <w:bookmarkStart w:id="1433" w:name="_Toc462234934"/>
      <w:bookmarkStart w:id="1434" w:name="_Toc466966899"/>
      <w:bookmarkStart w:id="1435" w:name="_Toc468806150"/>
      <w:bookmarkStart w:id="1436" w:name="_Toc469480417"/>
      <w:bookmarkStart w:id="1437" w:name="_Toc472416934"/>
      <w:bookmarkStart w:id="1438" w:name="_Toc498523164"/>
      <w:r w:rsidRPr="00D053CF">
        <w:rPr>
          <w:szCs w:val="24"/>
        </w:rPr>
        <w:t>Инструкции по заполнению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EA47EE" w:rsidRPr="00EA47EE" w:rsidRDefault="00EA47EE" w:rsidP="00EA47EE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EA47EE">
        <w:rPr>
          <w:bCs w:val="0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EA47EE" w:rsidRPr="00EA47EE" w:rsidRDefault="00EA47EE" w:rsidP="00EA47EE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proofErr w:type="gramStart"/>
      <w:r w:rsidRPr="00EA47EE">
        <w:rPr>
          <w:bCs w:val="0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EA47EE">
        <w:rPr>
          <w:bCs w:val="0"/>
          <w:szCs w:val="24"/>
        </w:rPr>
        <w:t>Россети</w:t>
      </w:r>
      <w:proofErr w:type="spellEnd"/>
      <w:r w:rsidRPr="00EA47EE">
        <w:rPr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EA47EE">
        <w:rPr>
          <w:bCs w:val="0"/>
          <w:szCs w:val="24"/>
        </w:rPr>
        <w:t>субконтрагентов</w:t>
      </w:r>
      <w:proofErr w:type="spellEnd"/>
      <w:r w:rsidRPr="00EA47EE">
        <w:rPr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EA47EE">
        <w:rPr>
          <w:bCs w:val="0"/>
          <w:szCs w:val="24"/>
        </w:rPr>
        <w:t xml:space="preserve">), в том числе бенефициарах и бенефициарах своего </w:t>
      </w:r>
      <w:proofErr w:type="spellStart"/>
      <w:r w:rsidRPr="00EA47EE">
        <w:rPr>
          <w:bCs w:val="0"/>
          <w:szCs w:val="24"/>
        </w:rPr>
        <w:t>субконтрагента</w:t>
      </w:r>
      <w:proofErr w:type="spellEnd"/>
      <w:r w:rsidRPr="00EA47EE">
        <w:rPr>
          <w:bCs w:val="0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EA47EE">
        <w:rPr>
          <w:bCs w:val="0"/>
          <w:szCs w:val="24"/>
        </w:rPr>
        <w:t>субконтрагентов</w:t>
      </w:r>
      <w:proofErr w:type="spellEnd"/>
      <w:r w:rsidRPr="00EA47EE">
        <w:rPr>
          <w:bCs w:val="0"/>
          <w:szCs w:val="24"/>
        </w:rPr>
        <w:t xml:space="preserve"> согласие на представление (обработку) ПАО «</w:t>
      </w:r>
      <w:proofErr w:type="spellStart"/>
      <w:r w:rsidRPr="00EA47EE">
        <w:rPr>
          <w:bCs w:val="0"/>
          <w:szCs w:val="24"/>
        </w:rPr>
        <w:t>Россети</w:t>
      </w:r>
      <w:proofErr w:type="spellEnd"/>
      <w:r w:rsidRPr="00EA47EE">
        <w:rPr>
          <w:bCs w:val="0"/>
          <w:szCs w:val="24"/>
        </w:rPr>
        <w:t>», ПАО «МРСК Центра» и в уполномоченные государственные органы указанных сведений.</w:t>
      </w:r>
    </w:p>
    <w:p w:rsidR="00EA47EE" w:rsidRPr="00EA47EE" w:rsidRDefault="00EA47EE" w:rsidP="00EA47EE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Cs w:val="24"/>
        </w:rPr>
      </w:pPr>
      <w:r w:rsidRPr="00EA47EE">
        <w:rPr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9" w:name="_Ref440272274"/>
      <w:bookmarkStart w:id="1440" w:name="_Ref440274756"/>
      <w:bookmarkStart w:id="1441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9"/>
      <w:bookmarkEnd w:id="1440"/>
      <w:bookmarkEnd w:id="1441"/>
    </w:p>
    <w:p w:rsidR="007857E5" w:rsidRPr="00D053CF" w:rsidRDefault="007857E5" w:rsidP="007857E5">
      <w:pPr>
        <w:pStyle w:val="3"/>
        <w:rPr>
          <w:szCs w:val="24"/>
        </w:rPr>
      </w:pPr>
      <w:bookmarkStart w:id="1442" w:name="_Toc439170718"/>
      <w:bookmarkStart w:id="1443" w:name="_Toc439172820"/>
      <w:bookmarkStart w:id="1444" w:name="_Toc439173262"/>
      <w:bookmarkStart w:id="1445" w:name="_Toc439238258"/>
      <w:bookmarkStart w:id="1446" w:name="_Toc439252806"/>
      <w:bookmarkStart w:id="1447" w:name="_Toc439323779"/>
      <w:bookmarkStart w:id="1448" w:name="_Toc440297101"/>
      <w:bookmarkStart w:id="1449" w:name="_Toc440356662"/>
      <w:bookmarkStart w:id="1450" w:name="_Toc440631798"/>
      <w:bookmarkStart w:id="1451" w:name="_Toc440876582"/>
      <w:bookmarkStart w:id="1452" w:name="_Toc441130654"/>
      <w:bookmarkStart w:id="1453" w:name="_Toc441157154"/>
      <w:bookmarkStart w:id="1454" w:name="_Toc447292176"/>
      <w:bookmarkStart w:id="1455" w:name="_Toc462234938"/>
      <w:bookmarkStart w:id="1456" w:name="_Toc466966903"/>
      <w:bookmarkStart w:id="1457" w:name="_Toc468806154"/>
      <w:bookmarkStart w:id="1458" w:name="_Toc469480421"/>
      <w:bookmarkStart w:id="1459" w:name="_Toc472416938"/>
      <w:bookmarkStart w:id="1460" w:name="_Toc498523168"/>
      <w:r w:rsidRPr="00D053CF">
        <w:rPr>
          <w:szCs w:val="24"/>
        </w:rPr>
        <w:t xml:space="preserve">Форма </w:t>
      </w:r>
      <w:bookmarkEnd w:id="1442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1" w:name="_Toc300142269"/>
      <w:bookmarkStart w:id="1462" w:name="_Toc309735391"/>
      <w:bookmarkStart w:id="1463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1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2"/>
      <w:bookmarkEnd w:id="1463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4" w:name="_Toc439170719"/>
      <w:bookmarkStart w:id="1465" w:name="_Toc439172821"/>
      <w:bookmarkStart w:id="1466" w:name="_Toc439173263"/>
      <w:bookmarkStart w:id="1467" w:name="_Toc439238259"/>
      <w:bookmarkStart w:id="1468" w:name="_Toc439252807"/>
      <w:bookmarkStart w:id="1469" w:name="_Toc439323780"/>
      <w:bookmarkStart w:id="1470" w:name="_Toc440297102"/>
      <w:bookmarkStart w:id="1471" w:name="_Toc440356663"/>
      <w:bookmarkStart w:id="1472" w:name="_Toc440631799"/>
      <w:bookmarkStart w:id="1473" w:name="_Toc440876583"/>
      <w:bookmarkStart w:id="1474" w:name="_Toc441130655"/>
      <w:bookmarkStart w:id="1475" w:name="_Toc441157155"/>
      <w:bookmarkStart w:id="1476" w:name="_Toc447292177"/>
      <w:bookmarkStart w:id="1477" w:name="_Toc462234939"/>
      <w:bookmarkStart w:id="1478" w:name="_Toc466966904"/>
      <w:bookmarkStart w:id="1479" w:name="_Toc468806155"/>
      <w:bookmarkStart w:id="1480" w:name="_Toc469480422"/>
      <w:bookmarkStart w:id="1481" w:name="_Toc472416939"/>
      <w:bookmarkStart w:id="1482" w:name="_Toc498523169"/>
      <w:r w:rsidRPr="00D053CF">
        <w:rPr>
          <w:szCs w:val="24"/>
        </w:rPr>
        <w:lastRenderedPageBreak/>
        <w:t>Инструкции по заполнению</w:t>
      </w:r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3" w:name="_Ref93268095"/>
      <w:bookmarkStart w:id="1484" w:name="_Ref93268099"/>
      <w:bookmarkStart w:id="1485" w:name="_Toc98253958"/>
      <w:bookmarkStart w:id="1486" w:name="_Toc165173884"/>
      <w:bookmarkStart w:id="1487" w:name="_Toc423423678"/>
      <w:bookmarkStart w:id="1488" w:name="_Ref440272510"/>
      <w:bookmarkStart w:id="1489" w:name="_Ref440274961"/>
      <w:bookmarkStart w:id="1490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1" w:name="_Toc90385125"/>
      <w:bookmarkStart w:id="1492" w:name="_Toc439170705"/>
      <w:bookmarkStart w:id="1493" w:name="_Toc439172807"/>
      <w:bookmarkStart w:id="1494" w:name="_Toc439173268"/>
      <w:bookmarkStart w:id="1495" w:name="_Toc439238264"/>
      <w:bookmarkStart w:id="1496" w:name="_Toc439252812"/>
      <w:bookmarkStart w:id="1497" w:name="_Toc439323785"/>
      <w:bookmarkStart w:id="1498" w:name="_Toc440297104"/>
      <w:bookmarkStart w:id="1499" w:name="_Toc440356665"/>
      <w:bookmarkStart w:id="1500" w:name="_Toc440631801"/>
      <w:bookmarkStart w:id="1501" w:name="_Toc440876585"/>
      <w:bookmarkStart w:id="1502" w:name="_Toc441130657"/>
      <w:bookmarkStart w:id="1503" w:name="_Toc441157157"/>
      <w:bookmarkStart w:id="1504" w:name="_Toc447292179"/>
      <w:bookmarkStart w:id="1505" w:name="_Toc462234941"/>
      <w:bookmarkStart w:id="1506" w:name="_Toc466966906"/>
      <w:bookmarkStart w:id="1507" w:name="_Toc468806157"/>
      <w:bookmarkStart w:id="1508" w:name="_Toc469480424"/>
      <w:bookmarkStart w:id="1509" w:name="_Toc472416941"/>
      <w:bookmarkStart w:id="1510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1" w:name="_Toc90385126"/>
      <w:bookmarkStart w:id="1512" w:name="_Toc98253959"/>
      <w:bookmarkStart w:id="1513" w:name="_Toc157248211"/>
      <w:bookmarkStart w:id="1514" w:name="_Toc157496580"/>
      <w:bookmarkStart w:id="1515" w:name="_Toc158206119"/>
      <w:bookmarkStart w:id="1516" w:name="_Toc164057804"/>
      <w:bookmarkStart w:id="1517" w:name="_Toc164137154"/>
      <w:bookmarkStart w:id="1518" w:name="_Toc164161314"/>
      <w:bookmarkStart w:id="151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0" w:name="_Toc439170706"/>
      <w:bookmarkStart w:id="1521" w:name="_Toc439172808"/>
      <w:bookmarkStart w:id="1522" w:name="_Toc439173269"/>
      <w:bookmarkStart w:id="1523" w:name="_Toc439238265"/>
      <w:bookmarkStart w:id="1524" w:name="_Toc439252813"/>
      <w:bookmarkStart w:id="1525" w:name="_Toc439323786"/>
      <w:bookmarkStart w:id="1526" w:name="_Toc440297105"/>
      <w:bookmarkStart w:id="1527" w:name="_Toc440356666"/>
      <w:bookmarkStart w:id="1528" w:name="_Toc440631802"/>
      <w:bookmarkStart w:id="1529" w:name="_Toc440876586"/>
      <w:bookmarkStart w:id="1530" w:name="_Toc441130658"/>
      <w:bookmarkStart w:id="1531" w:name="_Toc441157158"/>
      <w:bookmarkStart w:id="1532" w:name="_Toc447292180"/>
      <w:bookmarkStart w:id="1533" w:name="_Toc462234942"/>
      <w:bookmarkStart w:id="1534" w:name="_Toc466966907"/>
      <w:bookmarkStart w:id="1535" w:name="_Toc468806158"/>
      <w:bookmarkStart w:id="1536" w:name="_Toc469480425"/>
      <w:bookmarkStart w:id="1537" w:name="_Toc472416942"/>
      <w:bookmarkStart w:id="1538" w:name="_Toc498523172"/>
      <w:r w:rsidRPr="00D053CF">
        <w:rPr>
          <w:szCs w:val="24"/>
        </w:rPr>
        <w:lastRenderedPageBreak/>
        <w:t>Инструкции по 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146" w:rsidRDefault="00FD4146">
      <w:pPr>
        <w:spacing w:line="240" w:lineRule="auto"/>
      </w:pPr>
      <w:r>
        <w:separator/>
      </w:r>
    </w:p>
  </w:endnote>
  <w:endnote w:type="continuationSeparator" w:id="0">
    <w:p w:rsidR="00FD4146" w:rsidRDefault="00FD4146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006E05">
      <w:rPr>
        <w:noProof/>
        <w:sz w:val="16"/>
        <w:szCs w:val="16"/>
        <w:lang w:eastAsia="ru-RU"/>
      </w:rPr>
      <w:t>29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EE0539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A658DE" w:rsidRPr="00A658DE">
      <w:rPr>
        <w:sz w:val="18"/>
        <w:szCs w:val="18"/>
      </w:rPr>
      <w:t xml:space="preserve">Договора на поставку вводов 110 </w:t>
    </w:r>
    <w:proofErr w:type="spellStart"/>
    <w:r w:rsidR="00A658DE" w:rsidRPr="00A658DE">
      <w:rPr>
        <w:sz w:val="18"/>
        <w:szCs w:val="18"/>
      </w:rPr>
      <w:t>кВ</w:t>
    </w:r>
    <w:proofErr w:type="spellEnd"/>
    <w:r w:rsidR="00A658DE" w:rsidRPr="00A658DE">
      <w:rPr>
        <w:sz w:val="18"/>
        <w:szCs w:val="18"/>
      </w:rPr>
      <w:t xml:space="preserve">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146" w:rsidRDefault="00FD4146">
      <w:pPr>
        <w:spacing w:line="240" w:lineRule="auto"/>
      </w:pPr>
      <w:r>
        <w:separator/>
      </w:r>
    </w:p>
  </w:footnote>
  <w:footnote w:type="continuationSeparator" w:id="0">
    <w:p w:rsidR="00FD4146" w:rsidRDefault="00FD4146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05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37E9D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658DE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146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mailto:doverie@mrsk-1.ru" TargetMode="External"/><Relationship Id="rId21" Type="http://schemas.openxmlformats.org/officeDocument/2006/relationships/header" Target="head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https://rmsp.nalog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1F271603-56D2-4D83-9E24-8835B35F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72</Pages>
  <Words>25033</Words>
  <Characters>142693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167392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176</cp:revision>
  <cp:lastPrinted>2015-12-29T14:27:00Z</cp:lastPrinted>
  <dcterms:created xsi:type="dcterms:W3CDTF">2016-01-12T09:22:00Z</dcterms:created>
  <dcterms:modified xsi:type="dcterms:W3CDTF">2018-07-18T12:21:00Z</dcterms:modified>
</cp:coreProperties>
</file>